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F33EB0" w14:textId="77777777" w:rsidR="002C1B45" w:rsidRPr="00306854" w:rsidRDefault="002C1B45" w:rsidP="002D3657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bCs/>
          <w:sz w:val="24"/>
          <w:szCs w:val="24"/>
        </w:rPr>
        <w:t xml:space="preserve">Załącznik nr 1 do </w:t>
      </w:r>
      <w:r w:rsidR="00B114D5" w:rsidRPr="00306854">
        <w:rPr>
          <w:rFonts w:ascii="Arial" w:hAnsi="Arial" w:cs="Arial"/>
          <w:b/>
          <w:bCs/>
          <w:sz w:val="24"/>
          <w:szCs w:val="24"/>
        </w:rPr>
        <w:t>SWZ</w:t>
      </w:r>
    </w:p>
    <w:p w14:paraId="0EB72C81" w14:textId="77777777" w:rsidR="00306854" w:rsidRDefault="00306854" w:rsidP="002D3657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EF33EB1" w14:textId="4E402ACF" w:rsidR="00B114D5" w:rsidRPr="00306854" w:rsidRDefault="00B114D5" w:rsidP="002D3657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sz w:val="24"/>
          <w:szCs w:val="24"/>
          <w:lang w:eastAsia="pl-PL"/>
        </w:rPr>
      </w:pPr>
      <w:r w:rsidRPr="00306854">
        <w:rPr>
          <w:rFonts w:ascii="Arial" w:hAnsi="Arial" w:cs="Arial"/>
          <w:b/>
          <w:bCs/>
          <w:sz w:val="24"/>
          <w:szCs w:val="24"/>
          <w:lang w:eastAsia="pl-PL"/>
        </w:rPr>
        <w:t>FORMULARZ OFERTY</w:t>
      </w:r>
    </w:p>
    <w:p w14:paraId="4EF33EB2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3" w14:textId="77777777" w:rsidR="00B114D5" w:rsidRPr="00306854" w:rsidRDefault="00F5164C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D</w:t>
      </w:r>
      <w:r w:rsidR="00B114D5" w:rsidRPr="00306854">
        <w:rPr>
          <w:rFonts w:ascii="Arial" w:hAnsi="Arial" w:cs="Arial"/>
          <w:sz w:val="24"/>
          <w:szCs w:val="24"/>
          <w:lang w:eastAsia="pl-PL"/>
        </w:rPr>
        <w:t>ziałając w imieniu i na rzecz:</w:t>
      </w:r>
    </w:p>
    <w:p w14:paraId="4EF33EB4" w14:textId="77777777" w:rsidR="00B114D5" w:rsidRPr="00306854" w:rsidRDefault="00B114D5" w:rsidP="002D3657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EF33EB5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4EF33EB6" w14:textId="77777777" w:rsidR="00B114D5" w:rsidRPr="00306854" w:rsidRDefault="00B114D5" w:rsidP="002D3657">
      <w:pPr>
        <w:spacing w:line="360" w:lineRule="auto"/>
        <w:jc w:val="center"/>
        <w:rPr>
          <w:rFonts w:ascii="Arial" w:hAnsi="Arial" w:cs="Arial"/>
          <w:lang w:eastAsia="pl-PL"/>
        </w:rPr>
      </w:pPr>
      <w:r w:rsidRPr="00306854">
        <w:rPr>
          <w:rFonts w:ascii="Arial" w:hAnsi="Arial" w:cs="Arial"/>
          <w:lang w:eastAsia="pl-PL"/>
        </w:rPr>
        <w:t>(pełna nazwa wykonawcy)</w:t>
      </w:r>
    </w:p>
    <w:p w14:paraId="4EF33EB7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8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…………………………....................................................................................................</w:t>
      </w:r>
    </w:p>
    <w:p w14:paraId="4EF33EB9" w14:textId="77777777" w:rsidR="00B114D5" w:rsidRPr="00306854" w:rsidRDefault="00B114D5" w:rsidP="002D3657">
      <w:pPr>
        <w:spacing w:line="360" w:lineRule="auto"/>
        <w:jc w:val="center"/>
        <w:rPr>
          <w:rFonts w:ascii="Arial" w:hAnsi="Arial" w:cs="Arial"/>
          <w:lang w:eastAsia="pl-PL"/>
        </w:rPr>
      </w:pPr>
      <w:r w:rsidRPr="00306854">
        <w:rPr>
          <w:rFonts w:ascii="Arial" w:hAnsi="Arial" w:cs="Arial"/>
          <w:lang w:eastAsia="pl-PL"/>
        </w:rPr>
        <w:t>(adres siedziby wykonawcy)</w:t>
      </w:r>
    </w:p>
    <w:p w14:paraId="4EF33EBA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B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>NIP  ...................................................... REGON………………………………………</w:t>
      </w:r>
      <w:r w:rsidR="00487DE2" w:rsidRPr="00306854">
        <w:rPr>
          <w:rFonts w:ascii="Arial" w:hAnsi="Arial" w:cs="Arial"/>
          <w:sz w:val="24"/>
          <w:szCs w:val="24"/>
          <w:lang w:eastAsia="pl-PL"/>
        </w:rPr>
        <w:t>…</w:t>
      </w:r>
    </w:p>
    <w:p w14:paraId="4EF33EBC" w14:textId="77777777" w:rsidR="00B114D5" w:rsidRPr="00306854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BF" w14:textId="77777777" w:rsidR="00B114D5" w:rsidRPr="00D66EA5" w:rsidRDefault="00B114D5" w:rsidP="002D3657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D66EA5">
        <w:rPr>
          <w:rFonts w:ascii="Arial" w:hAnsi="Arial" w:cs="Arial"/>
          <w:sz w:val="24"/>
          <w:szCs w:val="24"/>
          <w:lang w:eastAsia="pl-PL"/>
        </w:rPr>
        <w:t>nr telefonu ................................................. e-mail  ........................................................</w:t>
      </w:r>
    </w:p>
    <w:p w14:paraId="4EF33EC0" w14:textId="77777777" w:rsidR="007E0BC0" w:rsidRPr="00306854" w:rsidRDefault="007E0BC0" w:rsidP="002D3657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</w:p>
    <w:p w14:paraId="4EF33EC1" w14:textId="5E820551" w:rsidR="00B114D5" w:rsidRPr="00306854" w:rsidRDefault="00B114D5" w:rsidP="002D3657">
      <w:pPr>
        <w:widowControl w:val="0"/>
        <w:tabs>
          <w:tab w:val="left" w:pos="8460"/>
          <w:tab w:val="left" w:pos="8910"/>
        </w:tabs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sz w:val="24"/>
          <w:szCs w:val="24"/>
          <w:lang w:eastAsia="pl-PL"/>
        </w:rPr>
        <w:t xml:space="preserve">w odpowiedzi na ogłoszenie o postępowaniu </w:t>
      </w:r>
      <w:r w:rsidR="00306854">
        <w:rPr>
          <w:rFonts w:ascii="Arial" w:hAnsi="Arial" w:cs="Arial"/>
          <w:sz w:val="24"/>
          <w:szCs w:val="24"/>
          <w:lang w:eastAsia="pl-PL"/>
        </w:rPr>
        <w:t>pn.</w:t>
      </w:r>
      <w:r w:rsidRPr="00306854">
        <w:rPr>
          <w:rFonts w:ascii="Arial" w:hAnsi="Arial" w:cs="Arial"/>
          <w:sz w:val="24"/>
          <w:szCs w:val="24"/>
          <w:lang w:eastAsia="pl-PL"/>
        </w:rPr>
        <w:t>:</w:t>
      </w:r>
    </w:p>
    <w:p w14:paraId="4EF33EC3" w14:textId="02C4F0D4" w:rsidR="00B114D5" w:rsidRPr="00306854" w:rsidRDefault="00B114D5" w:rsidP="005F0C02">
      <w:pPr>
        <w:widowControl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306854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„</w:t>
      </w:r>
      <w:r w:rsidR="005F0C02" w:rsidRPr="005F0C02">
        <w:rPr>
          <w:rFonts w:ascii="Arial" w:hAnsi="Arial" w:cs="Arial"/>
          <w:b/>
          <w:bCs/>
          <w:iCs/>
          <w:sz w:val="24"/>
          <w:szCs w:val="24"/>
          <w:lang w:eastAsia="pl-PL"/>
        </w:rPr>
        <w:t>Sukcesywne dostawy pieczywa dla Centrum Opieki nad Dzieckiem im. K. Maciejewicza w Szczecinie</w:t>
      </w:r>
      <w:r w:rsidRPr="00306854">
        <w:rPr>
          <w:rFonts w:ascii="Arial" w:hAnsi="Arial" w:cs="Arial"/>
          <w:b/>
          <w:bCs/>
          <w:snapToGrid w:val="0"/>
          <w:sz w:val="24"/>
          <w:szCs w:val="24"/>
          <w:lang w:eastAsia="pl-PL"/>
        </w:rPr>
        <w:t>”,</w:t>
      </w:r>
    </w:p>
    <w:p w14:paraId="4EF33EC4" w14:textId="77777777" w:rsidR="00B114D5" w:rsidRPr="00306854" w:rsidRDefault="00B114D5" w:rsidP="002D3657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EF33EC5" w14:textId="77777777" w:rsidR="00B114D5" w:rsidRPr="00306854" w:rsidRDefault="00B114D5" w:rsidP="002D3657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306854">
        <w:rPr>
          <w:rFonts w:ascii="Arial" w:hAnsi="Arial" w:cs="Arial"/>
          <w:b/>
          <w:bCs/>
          <w:sz w:val="24"/>
          <w:szCs w:val="24"/>
          <w:lang w:eastAsia="pl-PL"/>
        </w:rPr>
        <w:t xml:space="preserve">składam niniejszą ofertę: </w:t>
      </w:r>
    </w:p>
    <w:p w14:paraId="4EF33EC6" w14:textId="77777777" w:rsidR="002C1B45" w:rsidRPr="00306854" w:rsidRDefault="002C1B45" w:rsidP="002D365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DE95EF" w14:textId="77777777" w:rsidR="00306854" w:rsidRPr="00306854" w:rsidRDefault="00306854" w:rsidP="002D3657">
      <w:pPr>
        <w:pStyle w:val="Standard"/>
        <w:numPr>
          <w:ilvl w:val="0"/>
          <w:numId w:val="4"/>
        </w:numPr>
        <w:tabs>
          <w:tab w:val="clear" w:pos="0"/>
          <w:tab w:val="num" w:pos="-2835"/>
          <w:tab w:val="left" w:pos="-2268"/>
        </w:tabs>
        <w:spacing w:line="360" w:lineRule="auto"/>
        <w:ind w:left="357" w:hanging="357"/>
        <w:jc w:val="both"/>
        <w:rPr>
          <w:rFonts w:ascii="Arial" w:hAnsi="Arial" w:cs="Arial"/>
          <w:b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 xml:space="preserve">Oferuję wykonanie zamówienia zgodnie z opisem przedmiotu zamówienia i na warunkach określonych w SWZ za ceny jednostkowe brutto wskazane w kalkulacji cenowej oraz za </w:t>
      </w:r>
      <w:r w:rsidRPr="00306854">
        <w:rPr>
          <w:rFonts w:ascii="Arial" w:hAnsi="Arial" w:cs="Arial"/>
          <w:b/>
          <w:bCs/>
          <w:sz w:val="24"/>
          <w:szCs w:val="24"/>
        </w:rPr>
        <w:t>łączną cenę umowną brutto</w:t>
      </w:r>
      <w:r w:rsidRPr="00306854">
        <w:rPr>
          <w:rFonts w:ascii="Arial" w:hAnsi="Arial" w:cs="Arial"/>
          <w:sz w:val="24"/>
          <w:szCs w:val="24"/>
        </w:rPr>
        <w:t xml:space="preserve"> za wykonanie całości przedmiotu zamówienia, tj.:</w:t>
      </w:r>
    </w:p>
    <w:p w14:paraId="362ABA48" w14:textId="77777777" w:rsidR="00306854" w:rsidRPr="00306854" w:rsidRDefault="00306854" w:rsidP="002D3657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E0BD812" w14:textId="77777777" w:rsidR="00803A19" w:rsidRPr="00803A19" w:rsidRDefault="00803A19" w:rsidP="00803A19">
      <w:pPr>
        <w:spacing w:line="360" w:lineRule="auto"/>
        <w:ind w:firstLine="357"/>
        <w:jc w:val="both"/>
        <w:rPr>
          <w:rFonts w:ascii="Arial" w:hAnsi="Arial" w:cs="Arial"/>
          <w:b/>
          <w:bCs/>
          <w:kern w:val="1"/>
          <w:sz w:val="24"/>
          <w:szCs w:val="24"/>
        </w:rPr>
      </w:pPr>
      <w:r w:rsidRPr="00803A19">
        <w:rPr>
          <w:rFonts w:ascii="Arial" w:hAnsi="Arial" w:cs="Arial"/>
          <w:b/>
          <w:bCs/>
          <w:kern w:val="1"/>
          <w:sz w:val="24"/>
          <w:szCs w:val="24"/>
        </w:rPr>
        <w:t>.............................................................................................................................</w:t>
      </w:r>
    </w:p>
    <w:p w14:paraId="276D29C0" w14:textId="77777777" w:rsidR="00803A19" w:rsidRPr="00803A19" w:rsidRDefault="00803A19" w:rsidP="00803A19">
      <w:pPr>
        <w:spacing w:line="360" w:lineRule="auto"/>
        <w:ind w:firstLine="357"/>
        <w:jc w:val="both"/>
        <w:rPr>
          <w:rFonts w:ascii="Arial" w:hAnsi="Arial" w:cs="Arial"/>
          <w:kern w:val="1"/>
          <w:sz w:val="24"/>
          <w:szCs w:val="24"/>
        </w:rPr>
      </w:pPr>
      <w:r w:rsidRPr="00803A19">
        <w:rPr>
          <w:rFonts w:ascii="Arial" w:hAnsi="Arial" w:cs="Arial"/>
          <w:kern w:val="1"/>
          <w:sz w:val="24"/>
          <w:szCs w:val="24"/>
        </w:rPr>
        <w:t>w tym podatek VAT wg obowiązującej stawki</w:t>
      </w:r>
    </w:p>
    <w:p w14:paraId="4EDEB2D9" w14:textId="77777777" w:rsidR="00306854" w:rsidRPr="00306854" w:rsidRDefault="00306854" w:rsidP="002D3657">
      <w:pPr>
        <w:spacing w:line="360" w:lineRule="auto"/>
        <w:ind w:firstLine="357"/>
        <w:jc w:val="both"/>
        <w:rPr>
          <w:rFonts w:ascii="Arial" w:hAnsi="Arial" w:cs="Arial"/>
          <w:sz w:val="24"/>
          <w:szCs w:val="24"/>
        </w:rPr>
      </w:pPr>
    </w:p>
    <w:p w14:paraId="0A26ED67" w14:textId="5FAC8950" w:rsidR="00787D23" w:rsidRPr="00787D23" w:rsidRDefault="00787D23" w:rsidP="002D3657">
      <w:pPr>
        <w:numPr>
          <w:ilvl w:val="0"/>
          <w:numId w:val="32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787D23">
        <w:rPr>
          <w:rFonts w:ascii="Arial" w:eastAsia="Calibri" w:hAnsi="Arial" w:cs="Arial"/>
          <w:bCs/>
          <w:sz w:val="24"/>
          <w:szCs w:val="24"/>
          <w:lang w:eastAsia="en-US"/>
        </w:rPr>
        <w:t xml:space="preserve">Zobowiązuję się do zapłaty kary umownej, </w:t>
      </w:r>
      <w:r w:rsidRPr="00787D23">
        <w:rPr>
          <w:rFonts w:ascii="Arial" w:hAnsi="Arial" w:cs="Arial"/>
          <w:bCs/>
          <w:sz w:val="24"/>
          <w:szCs w:val="24"/>
        </w:rPr>
        <w:t xml:space="preserve">za każdy dzień </w:t>
      </w:r>
      <w:r w:rsidRPr="00787D23">
        <w:rPr>
          <w:rFonts w:ascii="Arial" w:eastAsia="Calibri" w:hAnsi="Arial" w:cs="Arial"/>
          <w:bCs/>
          <w:sz w:val="24"/>
          <w:szCs w:val="24"/>
        </w:rPr>
        <w:t>zwłoki</w:t>
      </w:r>
      <w:r w:rsidRPr="00787D23">
        <w:rPr>
          <w:rFonts w:ascii="Arial" w:hAnsi="Arial" w:cs="Arial"/>
          <w:bCs/>
          <w:sz w:val="24"/>
          <w:szCs w:val="24"/>
        </w:rPr>
        <w:t xml:space="preserve"> w dostawie</w:t>
      </w:r>
      <w:r w:rsidRPr="00787D23">
        <w:rPr>
          <w:rFonts w:ascii="Arial" w:eastAsia="Calibri" w:hAnsi="Arial" w:cs="Arial"/>
          <w:bCs/>
          <w:sz w:val="24"/>
          <w:szCs w:val="24"/>
          <w:lang w:eastAsia="en-US"/>
        </w:rPr>
        <w:t>, w wysokości*:</w:t>
      </w:r>
    </w:p>
    <w:p w14:paraId="43344350" w14:textId="77777777" w:rsidR="00787D23" w:rsidRPr="00787D23" w:rsidRDefault="00787D23" w:rsidP="002D3657">
      <w:pPr>
        <w:tabs>
          <w:tab w:val="left" w:pos="284"/>
        </w:tabs>
        <w:spacing w:line="360" w:lineRule="auto"/>
        <w:ind w:left="709"/>
        <w:jc w:val="both"/>
        <w:rPr>
          <w:rFonts w:ascii="Arial" w:hAnsi="Arial" w:cs="Arial"/>
          <w:kern w:val="1"/>
          <w:sz w:val="10"/>
          <w:szCs w:val="10"/>
        </w:rPr>
      </w:pPr>
    </w:p>
    <w:p w14:paraId="470724CC" w14:textId="77777777" w:rsidR="00787D23" w:rsidRPr="00787D23" w:rsidRDefault="00787D23" w:rsidP="002D3657">
      <w:pPr>
        <w:numPr>
          <w:ilvl w:val="0"/>
          <w:numId w:val="33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 xml:space="preserve">2% </w:t>
      </w:r>
      <w:r w:rsidRPr="00787D23">
        <w:rPr>
          <w:rFonts w:ascii="Arial" w:hAnsi="Arial" w:cs="Arial"/>
          <w:sz w:val="24"/>
          <w:szCs w:val="24"/>
        </w:rPr>
        <w:t>wynagrodzenia należnego wykonawcy, za zgodną z umową dostawę danej partii artykułów spożywczych,</w:t>
      </w:r>
      <w:r w:rsidRPr="00787D23">
        <w:rPr>
          <w:rFonts w:ascii="Arial" w:hAnsi="Arial" w:cs="Arial"/>
          <w:bCs/>
          <w:sz w:val="24"/>
          <w:szCs w:val="24"/>
        </w:rPr>
        <w:t xml:space="preserve"> za każdy dzień zwłoki</w:t>
      </w:r>
    </w:p>
    <w:p w14:paraId="781B8843" w14:textId="77777777" w:rsidR="00787D23" w:rsidRPr="00787D23" w:rsidRDefault="00787D23" w:rsidP="002D3657">
      <w:pPr>
        <w:numPr>
          <w:ilvl w:val="0"/>
          <w:numId w:val="33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>4% wynagrodzenia należnego wykonawcy, za zgodną z umową dostawę danej partii artykułów spożywczych,</w:t>
      </w:r>
      <w:r w:rsidRPr="00787D23">
        <w:rPr>
          <w:rFonts w:ascii="Arial" w:hAnsi="Arial" w:cs="Arial"/>
          <w:bCs/>
          <w:sz w:val="24"/>
          <w:szCs w:val="24"/>
          <w:lang w:eastAsia="pl-PL"/>
        </w:rPr>
        <w:t xml:space="preserve"> za każdy dzień </w:t>
      </w:r>
      <w:r w:rsidRPr="00787D23">
        <w:rPr>
          <w:rFonts w:ascii="Arial" w:hAnsi="Arial" w:cs="Arial"/>
          <w:bCs/>
          <w:sz w:val="24"/>
          <w:szCs w:val="24"/>
        </w:rPr>
        <w:t>zwłoki</w:t>
      </w:r>
    </w:p>
    <w:p w14:paraId="53477098" w14:textId="77777777" w:rsidR="00787D23" w:rsidRPr="00787D23" w:rsidRDefault="00787D23" w:rsidP="002D3657">
      <w:pPr>
        <w:numPr>
          <w:ilvl w:val="0"/>
          <w:numId w:val="33"/>
        </w:numPr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lastRenderedPageBreak/>
        <w:t>6% wynagrodzenia należnego wykonawcy, za zgodną z umową dostawę danej partii artykułów spożywczych,</w:t>
      </w:r>
      <w:r w:rsidRPr="00787D23">
        <w:rPr>
          <w:rFonts w:ascii="Arial" w:hAnsi="Arial" w:cs="Arial"/>
          <w:bCs/>
          <w:sz w:val="24"/>
          <w:szCs w:val="24"/>
          <w:lang w:eastAsia="pl-PL"/>
        </w:rPr>
        <w:t xml:space="preserve"> za każdy dzień </w:t>
      </w:r>
      <w:r w:rsidRPr="00787D23">
        <w:rPr>
          <w:rFonts w:ascii="Arial" w:hAnsi="Arial" w:cs="Arial"/>
          <w:bCs/>
          <w:sz w:val="24"/>
          <w:szCs w:val="24"/>
        </w:rPr>
        <w:t>zwłoki</w:t>
      </w:r>
    </w:p>
    <w:p w14:paraId="76B7539A" w14:textId="77777777" w:rsidR="00787D23" w:rsidRPr="00787D23" w:rsidRDefault="00787D23" w:rsidP="002D3657">
      <w:pPr>
        <w:tabs>
          <w:tab w:val="num" w:pos="-1985"/>
          <w:tab w:val="left" w:pos="1418"/>
        </w:tabs>
        <w:spacing w:line="360" w:lineRule="auto"/>
        <w:ind w:left="714" w:hanging="357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720F39B9" w14:textId="77777777" w:rsidR="00787D23" w:rsidRPr="00787D23" w:rsidRDefault="00787D23" w:rsidP="002D3657">
      <w:pPr>
        <w:tabs>
          <w:tab w:val="num" w:pos="-1985"/>
          <w:tab w:val="left" w:pos="1418"/>
        </w:tabs>
        <w:spacing w:line="360" w:lineRule="auto"/>
        <w:ind w:left="714" w:hanging="5"/>
        <w:jc w:val="both"/>
        <w:rPr>
          <w:rFonts w:ascii="Arial" w:hAnsi="Arial" w:cs="Arial"/>
          <w:lang w:eastAsia="pl-PL"/>
        </w:rPr>
      </w:pPr>
      <w:r w:rsidRPr="00787D23">
        <w:rPr>
          <w:rFonts w:ascii="Arial" w:eastAsia="Symbol" w:hAnsi="Arial" w:cs="Arial"/>
          <w:bCs/>
          <w:lang w:eastAsia="pl-PL"/>
        </w:rPr>
        <w:t>*</w:t>
      </w:r>
      <w:r w:rsidRPr="00787D23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38AFA19E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44D7E9DD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787D23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2A33975B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787D23">
        <w:rPr>
          <w:rFonts w:ascii="Arial" w:hAnsi="Arial" w:cs="Arial"/>
          <w:sz w:val="22"/>
          <w:szCs w:val="22"/>
          <w:lang w:eastAsia="pl-PL"/>
        </w:rPr>
        <w:t>Należy zaznaczyć jedną z powyższych możliwości. W przypadku nie wypełnienia, nieprawidłowego (np. nieczytelnego) wypełnienia bądź wypełnienia kilku pozycji - Zamawiający uzna, że Wykonawca deklaruje zapłatę kary umownej w minimalnym wymiarze wymaganym w SWZ. Wykonawca otrzyma wówczas 0 pkt w przedmiotowym kryterium.</w:t>
      </w:r>
    </w:p>
    <w:p w14:paraId="18425042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430DB16B" w14:textId="77777777" w:rsidR="00787D23" w:rsidRPr="00787D23" w:rsidRDefault="00787D23" w:rsidP="002D3657">
      <w:pPr>
        <w:numPr>
          <w:ilvl w:val="0"/>
          <w:numId w:val="32"/>
        </w:numPr>
        <w:spacing w:line="360" w:lineRule="auto"/>
        <w:ind w:left="357" w:hanging="35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87D23">
        <w:rPr>
          <w:rFonts w:ascii="Arial" w:eastAsia="Calibri" w:hAnsi="Arial" w:cs="Arial"/>
          <w:sz w:val="24"/>
          <w:szCs w:val="24"/>
        </w:rPr>
        <w:t xml:space="preserve">Deklarujemy </w:t>
      </w:r>
      <w:r w:rsidRPr="00787D23">
        <w:rPr>
          <w:rFonts w:ascii="Arial" w:eastAsia="Calibri" w:hAnsi="Arial" w:cs="Arial"/>
          <w:bCs/>
          <w:sz w:val="24"/>
          <w:szCs w:val="24"/>
        </w:rPr>
        <w:t xml:space="preserve">wymianę wadliwego produktu </w:t>
      </w:r>
      <w:r w:rsidRPr="00787D23">
        <w:rPr>
          <w:rFonts w:ascii="Arial" w:eastAsia="Calibri" w:hAnsi="Arial" w:cs="Arial"/>
          <w:sz w:val="24"/>
          <w:szCs w:val="24"/>
        </w:rPr>
        <w:t>*:</w:t>
      </w:r>
    </w:p>
    <w:p w14:paraId="7B85CBFB" w14:textId="77777777" w:rsidR="00787D23" w:rsidRPr="00787D23" w:rsidRDefault="00787D23" w:rsidP="002D3657">
      <w:pPr>
        <w:spacing w:line="360" w:lineRule="auto"/>
        <w:ind w:left="357"/>
        <w:jc w:val="both"/>
        <w:rPr>
          <w:rFonts w:ascii="Arial" w:hAnsi="Arial" w:cs="Arial"/>
          <w:sz w:val="10"/>
          <w:szCs w:val="10"/>
          <w:u w:val="single"/>
          <w:lang w:eastAsia="pl-PL"/>
        </w:rPr>
      </w:pPr>
    </w:p>
    <w:p w14:paraId="56EF5438" w14:textId="77777777" w:rsidR="00787D23" w:rsidRPr="00787D23" w:rsidRDefault="00787D23" w:rsidP="002D3657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>w dniu następnym po dniu dostawy (nie później niż do godz. 10:00)</w:t>
      </w:r>
    </w:p>
    <w:p w14:paraId="367EC1E2" w14:textId="77777777" w:rsidR="00787D23" w:rsidRPr="00787D23" w:rsidRDefault="00787D23" w:rsidP="002D3657">
      <w:pPr>
        <w:numPr>
          <w:ilvl w:val="0"/>
          <w:numId w:val="3"/>
        </w:numPr>
        <w:suppressAutoHyphens/>
        <w:spacing w:line="360" w:lineRule="auto"/>
        <w:ind w:left="1066" w:hanging="357"/>
        <w:jc w:val="both"/>
        <w:rPr>
          <w:rFonts w:ascii="Arial" w:hAnsi="Arial" w:cs="Arial"/>
          <w:sz w:val="24"/>
          <w:szCs w:val="24"/>
          <w:lang w:eastAsia="pl-PL"/>
        </w:rPr>
      </w:pPr>
      <w:r w:rsidRPr="00787D23">
        <w:rPr>
          <w:rFonts w:ascii="Arial" w:hAnsi="Arial" w:cs="Arial"/>
          <w:sz w:val="24"/>
          <w:szCs w:val="24"/>
          <w:lang w:eastAsia="pl-PL"/>
        </w:rPr>
        <w:t>w tym samym dniu, co dzień dostawy (nie później niż do godz. 14:00)</w:t>
      </w:r>
    </w:p>
    <w:p w14:paraId="37E0D744" w14:textId="77777777" w:rsidR="00787D23" w:rsidRPr="00787D23" w:rsidRDefault="00787D23" w:rsidP="002D3657">
      <w:pPr>
        <w:spacing w:line="360" w:lineRule="auto"/>
        <w:ind w:left="1134" w:hanging="425"/>
        <w:jc w:val="both"/>
        <w:rPr>
          <w:rFonts w:ascii="Arial" w:eastAsia="Symbol" w:hAnsi="Arial" w:cs="Arial"/>
          <w:bCs/>
          <w:sz w:val="16"/>
          <w:szCs w:val="16"/>
          <w:lang w:eastAsia="pl-PL"/>
        </w:rPr>
      </w:pPr>
    </w:p>
    <w:p w14:paraId="47AF0F37" w14:textId="77777777" w:rsidR="00787D23" w:rsidRPr="00787D23" w:rsidRDefault="00787D23" w:rsidP="002D3657">
      <w:pPr>
        <w:spacing w:line="360" w:lineRule="auto"/>
        <w:ind w:left="1066" w:hanging="357"/>
        <w:jc w:val="both"/>
        <w:rPr>
          <w:rFonts w:ascii="Arial" w:hAnsi="Arial" w:cs="Arial"/>
          <w:bCs/>
          <w:lang w:eastAsia="pl-PL"/>
        </w:rPr>
      </w:pPr>
      <w:r w:rsidRPr="00787D23">
        <w:rPr>
          <w:rFonts w:ascii="Arial" w:eastAsia="Symbol" w:hAnsi="Arial" w:cs="Arial"/>
          <w:bCs/>
          <w:lang w:eastAsia="pl-PL"/>
        </w:rPr>
        <w:t>*</w:t>
      </w:r>
      <w:r w:rsidRPr="00787D23">
        <w:rPr>
          <w:rFonts w:ascii="Arial" w:hAnsi="Arial" w:cs="Arial"/>
          <w:bCs/>
          <w:lang w:eastAsia="pl-PL"/>
        </w:rPr>
        <w:t xml:space="preserve"> należy zaznaczyć jedną z powyższych opcji</w:t>
      </w:r>
    </w:p>
    <w:p w14:paraId="6F904529" w14:textId="77777777" w:rsidR="00787D23" w:rsidRPr="00787D23" w:rsidRDefault="00787D23" w:rsidP="002D3657">
      <w:pPr>
        <w:tabs>
          <w:tab w:val="left" w:pos="1418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0CBA277D" w14:textId="77777777" w:rsidR="00787D23" w:rsidRPr="00787D23" w:rsidRDefault="00787D23" w:rsidP="002D3657">
      <w:pPr>
        <w:spacing w:line="360" w:lineRule="auto"/>
        <w:ind w:left="36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787D23">
        <w:rPr>
          <w:rFonts w:ascii="Arial" w:hAnsi="Arial" w:cs="Arial"/>
          <w:b/>
          <w:sz w:val="22"/>
          <w:szCs w:val="22"/>
          <w:u w:val="single"/>
          <w:lang w:eastAsia="pl-PL"/>
        </w:rPr>
        <w:t>UWAGA:</w:t>
      </w:r>
    </w:p>
    <w:p w14:paraId="5C89A7F9" w14:textId="77777777" w:rsidR="00787D23" w:rsidRPr="00787D23" w:rsidRDefault="00787D23" w:rsidP="002D3657">
      <w:pPr>
        <w:spacing w:line="360" w:lineRule="auto"/>
        <w:ind w:left="357"/>
        <w:jc w:val="both"/>
        <w:rPr>
          <w:rFonts w:ascii="Arial" w:hAnsi="Arial" w:cs="Arial"/>
          <w:sz w:val="22"/>
          <w:szCs w:val="22"/>
          <w:lang w:eastAsia="pl-PL"/>
        </w:rPr>
      </w:pPr>
      <w:r w:rsidRPr="00787D23">
        <w:rPr>
          <w:rFonts w:ascii="Arial" w:hAnsi="Arial" w:cs="Arial"/>
          <w:sz w:val="22"/>
          <w:szCs w:val="22"/>
          <w:lang w:eastAsia="pl-PL"/>
        </w:rPr>
        <w:t xml:space="preserve">Należy zaznaczyć jedną z powyższych możliwości. W przypadku nie wypełnienia, nieprawidłowego (np. nieczytelnego) wypełnienia bądź wypełnienia kilku pozycji - Zamawiający uzna, że Wykonawca deklaruje </w:t>
      </w:r>
      <w:r w:rsidRPr="00787D23">
        <w:rPr>
          <w:rFonts w:ascii="Arial" w:hAnsi="Arial" w:cs="Arial"/>
          <w:bCs/>
          <w:sz w:val="22"/>
          <w:szCs w:val="22"/>
          <w:lang w:eastAsia="pl-PL"/>
        </w:rPr>
        <w:t>wymianę wadliwego produktu</w:t>
      </w:r>
      <w:r w:rsidRPr="00787D23">
        <w:rPr>
          <w:rFonts w:ascii="Arial" w:hAnsi="Arial" w:cs="Arial"/>
          <w:sz w:val="22"/>
          <w:szCs w:val="22"/>
          <w:lang w:eastAsia="pl-PL"/>
        </w:rPr>
        <w:t xml:space="preserve"> w maksymalnym terminie wymaganym w SWZ. Wykonawca otrzyma wówczas 0 pkt w przedmiotowym kryterium.</w:t>
      </w:r>
    </w:p>
    <w:p w14:paraId="7935C6F2" w14:textId="77777777" w:rsidR="00787D23" w:rsidRDefault="00787D23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50800479" w14:textId="49EF37A0" w:rsidR="00306854" w:rsidRPr="00306854" w:rsidRDefault="00306854" w:rsidP="002D3657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5A388766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45AF2E0B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6C863B9A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.................................................................................</w:t>
      </w:r>
    </w:p>
    <w:p w14:paraId="74A97A74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Uzasadnienie, iż zastrzeżone informacje stanowią tajemnicę przedsiębiorstwa:</w:t>
      </w:r>
    </w:p>
    <w:p w14:paraId="24CBA98E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34347857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BF96D95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14:paraId="0AEDCE04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hAnsi="Arial" w:cs="Arial"/>
          <w:b/>
          <w:sz w:val="24"/>
          <w:szCs w:val="24"/>
        </w:rPr>
      </w:pPr>
    </w:p>
    <w:p w14:paraId="60051D9B" w14:textId="77777777" w:rsidR="00306854" w:rsidRPr="00306854" w:rsidRDefault="00306854" w:rsidP="002D3657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lastRenderedPageBreak/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F4DBF51" w14:textId="77777777" w:rsidR="00306854" w:rsidRPr="00306854" w:rsidRDefault="00306854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4B15182" w14:textId="77777777" w:rsidR="00306854" w:rsidRPr="00306854" w:rsidRDefault="00306854" w:rsidP="002D3657">
      <w:pPr>
        <w:numPr>
          <w:ilvl w:val="0"/>
          <w:numId w:val="5"/>
        </w:numPr>
        <w:spacing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sz w:val="24"/>
          <w:szCs w:val="24"/>
        </w:rPr>
        <w:t>Oświadczam, że podmiot, który reprezentuję to:</w:t>
      </w:r>
    </w:p>
    <w:p w14:paraId="41909BDA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  <w:lang w:eastAsia="ar-SA"/>
        </w:rPr>
        <w:t>mikroprzedsiębiorstwo*</w:t>
      </w:r>
      <w:r w:rsidRPr="00306854">
        <w:rPr>
          <w:rFonts w:ascii="Arial" w:hAnsi="Arial" w:cs="Arial"/>
          <w:sz w:val="24"/>
          <w:szCs w:val="24"/>
        </w:rPr>
        <w:t xml:space="preserve"> </w:t>
      </w:r>
    </w:p>
    <w:p w14:paraId="63B7D9CD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  <w:lang w:eastAsia="ar-SA"/>
        </w:rPr>
        <w:t>małe przedsiębiorstwo*</w:t>
      </w:r>
    </w:p>
    <w:p w14:paraId="1F2B84FC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średnie</w:t>
      </w:r>
      <w:r w:rsidRPr="00306854">
        <w:rPr>
          <w:rFonts w:ascii="Arial" w:hAnsi="Arial" w:cs="Arial"/>
          <w:b/>
          <w:sz w:val="24"/>
          <w:szCs w:val="24"/>
        </w:rPr>
        <w:t xml:space="preserve"> </w:t>
      </w:r>
      <w:r w:rsidRPr="00306854">
        <w:rPr>
          <w:rFonts w:ascii="Arial" w:hAnsi="Arial" w:cs="Arial"/>
          <w:sz w:val="24"/>
          <w:szCs w:val="24"/>
          <w:lang w:eastAsia="ar-SA"/>
        </w:rPr>
        <w:t>przedsiębiorstwo*</w:t>
      </w:r>
    </w:p>
    <w:p w14:paraId="63998685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jednoosobowa działalność gospodarcza*</w:t>
      </w:r>
    </w:p>
    <w:p w14:paraId="13CA8764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osoba fizyczna nieprowadząca działalności gospodarczej*</w:t>
      </w:r>
    </w:p>
    <w:p w14:paraId="5BB8D075" w14:textId="77777777" w:rsidR="00306854" w:rsidRPr="00306854" w:rsidRDefault="00306854" w:rsidP="002D3657">
      <w:pPr>
        <w:spacing w:line="360" w:lineRule="auto"/>
        <w:ind w:left="357"/>
        <w:rPr>
          <w:rFonts w:ascii="Arial" w:hAnsi="Arial" w:cs="Arial"/>
          <w:sz w:val="24"/>
          <w:szCs w:val="24"/>
        </w:rPr>
      </w:pPr>
      <w:r w:rsidRPr="00306854">
        <w:rPr>
          <w:rFonts w:ascii="Arial" w:hAnsi="Arial" w:cs="Arial"/>
          <w:b/>
          <w:sz w:val="24"/>
          <w:szCs w:val="24"/>
        </w:rPr>
        <w:t xml:space="preserve">□ </w:t>
      </w:r>
      <w:r w:rsidRPr="00306854">
        <w:rPr>
          <w:rFonts w:ascii="Arial" w:hAnsi="Arial" w:cs="Arial"/>
          <w:sz w:val="24"/>
          <w:szCs w:val="24"/>
        </w:rPr>
        <w:t>inny rodzaj*</w:t>
      </w:r>
    </w:p>
    <w:p w14:paraId="5C21FD22" w14:textId="77777777" w:rsidR="00306854" w:rsidRPr="00306854" w:rsidRDefault="00306854" w:rsidP="002D3657">
      <w:pPr>
        <w:tabs>
          <w:tab w:val="left" w:pos="3969"/>
        </w:tabs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EF8D905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6854">
        <w:rPr>
          <w:rFonts w:ascii="Arial" w:eastAsia="Calibri" w:hAnsi="Arial" w:cs="Arial"/>
          <w:sz w:val="24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4BAA5C39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1A0D484" w14:textId="77777777" w:rsidR="00306854" w:rsidRPr="00306854" w:rsidRDefault="00306854" w:rsidP="002D3657">
      <w:pPr>
        <w:spacing w:line="360" w:lineRule="auto"/>
        <w:ind w:left="357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06854">
        <w:rPr>
          <w:rFonts w:ascii="Arial" w:hAnsi="Arial" w:cs="Arial"/>
          <w:sz w:val="24"/>
          <w:szCs w:val="24"/>
          <w:lang w:eastAsia="ar-SA"/>
        </w:rPr>
        <w:t xml:space="preserve">*w rozumieniu </w:t>
      </w:r>
      <w:r w:rsidRPr="00306854">
        <w:rPr>
          <w:rFonts w:ascii="Arial" w:eastAsia="Calibri" w:hAnsi="Arial" w:cs="Arial"/>
          <w:bCs/>
          <w:sz w:val="24"/>
          <w:szCs w:val="24"/>
          <w:lang w:eastAsia="en-US"/>
        </w:rPr>
        <w:t xml:space="preserve">Ustawy z dnia 6 marca 2018r. Prawo Przedsiębiorców </w:t>
      </w:r>
    </w:p>
    <w:p w14:paraId="3A0F52EE" w14:textId="77777777" w:rsidR="00BE4875" w:rsidRPr="00610BC8" w:rsidRDefault="00BE4875" w:rsidP="00BE4875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78ED4634" w14:textId="77777777" w:rsidR="00BE4875" w:rsidRPr="00D945B6" w:rsidRDefault="00BE4875" w:rsidP="00BE4875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line="360" w:lineRule="auto"/>
        <w:rPr>
          <w:rFonts w:ascii="Arial" w:hAnsi="Arial" w:cs="Arial"/>
          <w:sz w:val="24"/>
          <w:szCs w:val="24"/>
        </w:rPr>
      </w:pPr>
      <w:r w:rsidRPr="00D945B6">
        <w:rPr>
          <w:rFonts w:ascii="Arial" w:hAnsi="Arial" w:cs="Arial"/>
          <w:sz w:val="24"/>
          <w:szCs w:val="24"/>
        </w:rPr>
        <w:t>Informacje dodatkowe:</w:t>
      </w:r>
    </w:p>
    <w:p w14:paraId="41AB3F9D" w14:textId="77777777" w:rsidR="00BE4875" w:rsidRPr="00D945B6" w:rsidRDefault="00BE4875" w:rsidP="00BE4875">
      <w:pPr>
        <w:pStyle w:val="Akapitzlist"/>
        <w:widowControl w:val="0"/>
        <w:autoSpaceDE w:val="0"/>
        <w:autoSpaceDN w:val="0"/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D945B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C1107B" w14:textId="77777777" w:rsidR="00AA481C" w:rsidRDefault="00AA481C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EFD4B87" w14:textId="77777777" w:rsidR="00AA481C" w:rsidRPr="00306854" w:rsidRDefault="00AA481C" w:rsidP="002D3657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5F593B4B" w14:textId="77777777" w:rsidR="00306854" w:rsidRPr="00BA5539" w:rsidRDefault="00306854" w:rsidP="002D3657">
      <w:pPr>
        <w:spacing w:line="360" w:lineRule="auto"/>
        <w:jc w:val="both"/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</w:pPr>
      <w:r w:rsidRPr="00BA5539"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4EF33F0B" w14:textId="5A714523" w:rsidR="002C1B45" w:rsidRPr="00BA5539" w:rsidRDefault="00306854" w:rsidP="002D365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A5539">
        <w:rPr>
          <w:rFonts w:ascii="Arial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BA5539">
        <w:rPr>
          <w:rFonts w:ascii="Arial" w:hAnsi="Arial" w:cs="Arial"/>
          <w:color w:val="FF0000"/>
          <w:sz w:val="24"/>
          <w:szCs w:val="24"/>
          <w:lang w:eastAsia="pl-PL"/>
        </w:rPr>
        <w:t xml:space="preserve"> zgodnie z </w:t>
      </w:r>
      <w:r w:rsidRPr="00BA5539">
        <w:rPr>
          <w:rFonts w:ascii="Arial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BA5539">
        <w:rPr>
          <w:rFonts w:ascii="Arial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1B45" w:rsidRPr="00BA5539" w:rsidSect="00AA481C">
      <w:footerReference w:type="default" r:id="rId7"/>
      <w:footerReference w:type="first" r:id="rId8"/>
      <w:pgSz w:w="11906" w:h="16838" w:code="9"/>
      <w:pgMar w:top="567" w:right="1418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5E7CB" w14:textId="77777777" w:rsidR="00AD4848" w:rsidRDefault="00AD4848">
      <w:r>
        <w:separator/>
      </w:r>
    </w:p>
  </w:endnote>
  <w:endnote w:type="continuationSeparator" w:id="0">
    <w:p w14:paraId="06F61447" w14:textId="77777777" w:rsidR="00AD4848" w:rsidRDefault="00AD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957760430"/>
      <w:docPartObj>
        <w:docPartGallery w:val="Page Numbers (Bottom of Page)"/>
        <w:docPartUnique/>
      </w:docPartObj>
    </w:sdtPr>
    <w:sdtContent>
      <w:p w14:paraId="61525F8E" w14:textId="0290670D" w:rsidR="00F16C8E" w:rsidRPr="009C626B" w:rsidRDefault="009C626B" w:rsidP="009C626B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C626B">
          <w:rPr>
            <w:rFonts w:ascii="Arial" w:hAnsi="Arial" w:cs="Arial"/>
            <w:sz w:val="24"/>
            <w:szCs w:val="24"/>
          </w:rPr>
          <w:t xml:space="preserve">Strona | </w:t>
        </w:r>
        <w:r w:rsidRPr="009C626B">
          <w:rPr>
            <w:rFonts w:ascii="Arial" w:hAnsi="Arial" w:cs="Arial"/>
            <w:sz w:val="24"/>
            <w:szCs w:val="24"/>
          </w:rPr>
          <w:fldChar w:fldCharType="begin"/>
        </w:r>
        <w:r w:rsidRPr="009C626B">
          <w:rPr>
            <w:rFonts w:ascii="Arial" w:hAnsi="Arial" w:cs="Arial"/>
            <w:sz w:val="24"/>
            <w:szCs w:val="24"/>
          </w:rPr>
          <w:instrText>PAGE   \* MERGEFORMAT</w:instrText>
        </w:r>
        <w:r w:rsidRPr="009C626B">
          <w:rPr>
            <w:rFonts w:ascii="Arial" w:hAnsi="Arial" w:cs="Arial"/>
            <w:sz w:val="24"/>
            <w:szCs w:val="24"/>
          </w:rPr>
          <w:fldChar w:fldCharType="separate"/>
        </w:r>
        <w:r w:rsidRPr="009C626B">
          <w:rPr>
            <w:rFonts w:ascii="Arial" w:hAnsi="Arial" w:cs="Arial"/>
            <w:sz w:val="24"/>
            <w:szCs w:val="24"/>
          </w:rPr>
          <w:t>2</w:t>
        </w:r>
        <w:r w:rsidRPr="009C626B">
          <w:rPr>
            <w:rFonts w:ascii="Arial" w:hAnsi="Arial" w:cs="Arial"/>
            <w:sz w:val="24"/>
            <w:szCs w:val="24"/>
          </w:rPr>
          <w:fldChar w:fldCharType="end"/>
        </w:r>
        <w:r w:rsidRPr="009C626B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516613251"/>
      <w:docPartObj>
        <w:docPartGallery w:val="Page Numbers (Bottom of Page)"/>
        <w:docPartUnique/>
      </w:docPartObj>
    </w:sdtPr>
    <w:sdtContent>
      <w:p w14:paraId="4EF33F18" w14:textId="4F95C341" w:rsidR="00B91B85" w:rsidRPr="009C626B" w:rsidRDefault="009C626B" w:rsidP="009C626B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C626B">
          <w:rPr>
            <w:rFonts w:ascii="Arial" w:hAnsi="Arial" w:cs="Arial"/>
            <w:sz w:val="24"/>
            <w:szCs w:val="24"/>
          </w:rPr>
          <w:t xml:space="preserve">Strona | </w:t>
        </w:r>
        <w:r w:rsidRPr="009C626B">
          <w:rPr>
            <w:rFonts w:ascii="Arial" w:hAnsi="Arial" w:cs="Arial"/>
            <w:sz w:val="24"/>
            <w:szCs w:val="24"/>
          </w:rPr>
          <w:fldChar w:fldCharType="begin"/>
        </w:r>
        <w:r w:rsidRPr="009C626B">
          <w:rPr>
            <w:rFonts w:ascii="Arial" w:hAnsi="Arial" w:cs="Arial"/>
            <w:sz w:val="24"/>
            <w:szCs w:val="24"/>
          </w:rPr>
          <w:instrText>PAGE   \* MERGEFORMAT</w:instrText>
        </w:r>
        <w:r w:rsidRPr="009C626B">
          <w:rPr>
            <w:rFonts w:ascii="Arial" w:hAnsi="Arial" w:cs="Arial"/>
            <w:sz w:val="24"/>
            <w:szCs w:val="24"/>
          </w:rPr>
          <w:fldChar w:fldCharType="separate"/>
        </w:r>
        <w:r w:rsidRPr="009C626B">
          <w:rPr>
            <w:rFonts w:ascii="Arial" w:hAnsi="Arial" w:cs="Arial"/>
            <w:sz w:val="24"/>
            <w:szCs w:val="24"/>
          </w:rPr>
          <w:t>2</w:t>
        </w:r>
        <w:r w:rsidRPr="009C626B">
          <w:rPr>
            <w:rFonts w:ascii="Arial" w:hAnsi="Arial" w:cs="Arial"/>
            <w:sz w:val="24"/>
            <w:szCs w:val="24"/>
          </w:rPr>
          <w:fldChar w:fldCharType="end"/>
        </w:r>
        <w:r w:rsidRPr="009C626B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37D9B" w14:textId="77777777" w:rsidR="00AD4848" w:rsidRDefault="00AD4848">
      <w:r>
        <w:separator/>
      </w:r>
    </w:p>
  </w:footnote>
  <w:footnote w:type="continuationSeparator" w:id="0">
    <w:p w14:paraId="2501F8D6" w14:textId="77777777" w:rsidR="00AD4848" w:rsidRDefault="00AD4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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3" w15:restartNumberingAfterBreak="0">
    <w:nsid w:val="00000004"/>
    <w:multiLevelType w:val="singleLevel"/>
    <w:tmpl w:val="9FC00FF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9F923850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4"/>
        <w:szCs w:val="24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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7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8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E3670CC"/>
    <w:multiLevelType w:val="hybridMultilevel"/>
    <w:tmpl w:val="54221896"/>
    <w:lvl w:ilvl="0" w:tplc="A6C69F94">
      <w:start w:val="1"/>
      <w:numFmt w:val="bullet"/>
      <w:lvlText w:val="□"/>
      <w:lvlJc w:val="left"/>
      <w:pPr>
        <w:ind w:left="2838" w:hanging="360"/>
      </w:pPr>
      <w:rPr>
        <w:rFonts w:ascii="Courier New" w:hAnsi="Courier New" w:cs="Times New Roman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598" w:hanging="360"/>
      </w:pPr>
      <w:rPr>
        <w:rFonts w:ascii="Wingdings" w:hAnsi="Wingdings" w:hint="default"/>
      </w:rPr>
    </w:lvl>
  </w:abstractNum>
  <w:abstractNum w:abstractNumId="10" w15:restartNumberingAfterBreak="0">
    <w:nsid w:val="0FD76F03"/>
    <w:multiLevelType w:val="hybridMultilevel"/>
    <w:tmpl w:val="67AEE52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274235D"/>
    <w:multiLevelType w:val="hybridMultilevel"/>
    <w:tmpl w:val="6780198E"/>
    <w:lvl w:ilvl="0" w:tplc="B33CA3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3C5B55"/>
    <w:multiLevelType w:val="hybridMultilevel"/>
    <w:tmpl w:val="0D1A03AA"/>
    <w:lvl w:ilvl="0" w:tplc="6128C59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C64AB8"/>
    <w:multiLevelType w:val="hybridMultilevel"/>
    <w:tmpl w:val="67AEE52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1A641F13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06387"/>
    <w:multiLevelType w:val="hybridMultilevel"/>
    <w:tmpl w:val="2064FD32"/>
    <w:lvl w:ilvl="0" w:tplc="C0586670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2C725EE1"/>
    <w:multiLevelType w:val="hybridMultilevel"/>
    <w:tmpl w:val="773A8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20B82"/>
    <w:multiLevelType w:val="hybridMultilevel"/>
    <w:tmpl w:val="4AC6196E"/>
    <w:lvl w:ilvl="0" w:tplc="206AEF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48F3"/>
    <w:multiLevelType w:val="hybridMultilevel"/>
    <w:tmpl w:val="DA3AA46A"/>
    <w:lvl w:ilvl="0" w:tplc="6A362F24">
      <w:start w:val="2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BE2812"/>
    <w:multiLevelType w:val="hybridMultilevel"/>
    <w:tmpl w:val="EE20C79E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6F34C2"/>
    <w:multiLevelType w:val="hybridMultilevel"/>
    <w:tmpl w:val="DA6C1ADE"/>
    <w:lvl w:ilvl="0" w:tplc="0896CF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8DC38A0"/>
    <w:multiLevelType w:val="hybridMultilevel"/>
    <w:tmpl w:val="9D0E8B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C6382"/>
    <w:multiLevelType w:val="hybridMultilevel"/>
    <w:tmpl w:val="7F207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FA43003"/>
    <w:multiLevelType w:val="hybridMultilevel"/>
    <w:tmpl w:val="48D6B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55CEC"/>
    <w:multiLevelType w:val="hybridMultilevel"/>
    <w:tmpl w:val="E884B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317E9F"/>
    <w:multiLevelType w:val="hybridMultilevel"/>
    <w:tmpl w:val="781C36CC"/>
    <w:lvl w:ilvl="0" w:tplc="8C040502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261BF5"/>
    <w:multiLevelType w:val="hybridMultilevel"/>
    <w:tmpl w:val="F1BA098E"/>
    <w:lvl w:ilvl="0" w:tplc="042423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E414F"/>
    <w:multiLevelType w:val="hybridMultilevel"/>
    <w:tmpl w:val="53A2D314"/>
    <w:lvl w:ilvl="0" w:tplc="1BB8A296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170092">
    <w:abstractNumId w:val="0"/>
  </w:num>
  <w:num w:numId="2" w16cid:durableId="1437094319">
    <w:abstractNumId w:val="1"/>
  </w:num>
  <w:num w:numId="3" w16cid:durableId="1308050142">
    <w:abstractNumId w:val="2"/>
  </w:num>
  <w:num w:numId="4" w16cid:durableId="2062317049">
    <w:abstractNumId w:val="3"/>
  </w:num>
  <w:num w:numId="5" w16cid:durableId="1511791440">
    <w:abstractNumId w:val="4"/>
  </w:num>
  <w:num w:numId="6" w16cid:durableId="207451586">
    <w:abstractNumId w:val="5"/>
  </w:num>
  <w:num w:numId="7" w16cid:durableId="1914120324">
    <w:abstractNumId w:val="6"/>
  </w:num>
  <w:num w:numId="8" w16cid:durableId="1898662256">
    <w:abstractNumId w:val="17"/>
  </w:num>
  <w:num w:numId="9" w16cid:durableId="1616518543">
    <w:abstractNumId w:val="27"/>
  </w:num>
  <w:num w:numId="10" w16cid:durableId="705133597">
    <w:abstractNumId w:val="14"/>
  </w:num>
  <w:num w:numId="11" w16cid:durableId="616563514">
    <w:abstractNumId w:val="7"/>
  </w:num>
  <w:num w:numId="12" w16cid:durableId="2125268533">
    <w:abstractNumId w:val="20"/>
  </w:num>
  <w:num w:numId="13" w16cid:durableId="1372994213">
    <w:abstractNumId w:val="16"/>
  </w:num>
  <w:num w:numId="14" w16cid:durableId="540674091">
    <w:abstractNumId w:val="11"/>
  </w:num>
  <w:num w:numId="15" w16cid:durableId="868185232">
    <w:abstractNumId w:val="7"/>
    <w:lvlOverride w:ilvl="0">
      <w:startOverride w:val="1"/>
    </w:lvlOverride>
  </w:num>
  <w:num w:numId="16" w16cid:durableId="122914660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0494293">
    <w:abstractNumId w:val="25"/>
  </w:num>
  <w:num w:numId="18" w16cid:durableId="20553215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27180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3776240">
    <w:abstractNumId w:val="9"/>
  </w:num>
  <w:num w:numId="21" w16cid:durableId="1698774513">
    <w:abstractNumId w:val="19"/>
  </w:num>
  <w:num w:numId="22" w16cid:durableId="3943861">
    <w:abstractNumId w:val="9"/>
  </w:num>
  <w:num w:numId="23" w16cid:durableId="674459880">
    <w:abstractNumId w:val="23"/>
  </w:num>
  <w:num w:numId="24" w16cid:durableId="8069765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81313238">
    <w:abstractNumId w:val="24"/>
  </w:num>
  <w:num w:numId="26" w16cid:durableId="1167667630">
    <w:abstractNumId w:val="8"/>
  </w:num>
  <w:num w:numId="27" w16cid:durableId="790126674">
    <w:abstractNumId w:val="15"/>
  </w:num>
  <w:num w:numId="28" w16cid:durableId="546842906">
    <w:abstractNumId w:val="22"/>
  </w:num>
  <w:num w:numId="29" w16cid:durableId="210965012">
    <w:abstractNumId w:val="4"/>
  </w:num>
  <w:num w:numId="30" w16cid:durableId="1263223148">
    <w:abstractNumId w:val="21"/>
  </w:num>
  <w:num w:numId="31" w16cid:durableId="2065594239">
    <w:abstractNumId w:val="13"/>
  </w:num>
  <w:num w:numId="32" w16cid:durableId="645549004">
    <w:abstractNumId w:val="18"/>
  </w:num>
  <w:num w:numId="33" w16cid:durableId="1017855018">
    <w:abstractNumId w:val="26"/>
  </w:num>
  <w:num w:numId="34" w16cid:durableId="124198243">
    <w:abstractNumId w:val="10"/>
  </w:num>
  <w:num w:numId="35" w16cid:durableId="206544522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0BE"/>
    <w:rsid w:val="000005BA"/>
    <w:rsid w:val="00001089"/>
    <w:rsid w:val="00002E8C"/>
    <w:rsid w:val="00005F85"/>
    <w:rsid w:val="00007689"/>
    <w:rsid w:val="00007F38"/>
    <w:rsid w:val="00011348"/>
    <w:rsid w:val="00014289"/>
    <w:rsid w:val="0002346F"/>
    <w:rsid w:val="00023C8A"/>
    <w:rsid w:val="00036D64"/>
    <w:rsid w:val="00051613"/>
    <w:rsid w:val="00052DD1"/>
    <w:rsid w:val="00066D29"/>
    <w:rsid w:val="000674C5"/>
    <w:rsid w:val="0007221D"/>
    <w:rsid w:val="00072B15"/>
    <w:rsid w:val="00076F17"/>
    <w:rsid w:val="00084F57"/>
    <w:rsid w:val="00086857"/>
    <w:rsid w:val="00087273"/>
    <w:rsid w:val="000913BC"/>
    <w:rsid w:val="00091939"/>
    <w:rsid w:val="000C4FF0"/>
    <w:rsid w:val="000C6B2A"/>
    <w:rsid w:val="000F259D"/>
    <w:rsid w:val="00105FAE"/>
    <w:rsid w:val="00110E98"/>
    <w:rsid w:val="00113BFA"/>
    <w:rsid w:val="00117BEC"/>
    <w:rsid w:val="001339BE"/>
    <w:rsid w:val="001706A9"/>
    <w:rsid w:val="00174F9A"/>
    <w:rsid w:val="001801E1"/>
    <w:rsid w:val="00180CFD"/>
    <w:rsid w:val="00191B68"/>
    <w:rsid w:val="00191D96"/>
    <w:rsid w:val="00195460"/>
    <w:rsid w:val="001A42E1"/>
    <w:rsid w:val="001B09CD"/>
    <w:rsid w:val="001B7B23"/>
    <w:rsid w:val="001C3639"/>
    <w:rsid w:val="001C4888"/>
    <w:rsid w:val="001D0675"/>
    <w:rsid w:val="001E087A"/>
    <w:rsid w:val="001E5EE6"/>
    <w:rsid w:val="001E6354"/>
    <w:rsid w:val="001E730B"/>
    <w:rsid w:val="00205E1A"/>
    <w:rsid w:val="00212EDE"/>
    <w:rsid w:val="002149E4"/>
    <w:rsid w:val="002348F2"/>
    <w:rsid w:val="002413A4"/>
    <w:rsid w:val="00241824"/>
    <w:rsid w:val="00257077"/>
    <w:rsid w:val="0026081C"/>
    <w:rsid w:val="0027653B"/>
    <w:rsid w:val="00277357"/>
    <w:rsid w:val="00285784"/>
    <w:rsid w:val="002868B3"/>
    <w:rsid w:val="002957DE"/>
    <w:rsid w:val="002A24E0"/>
    <w:rsid w:val="002B1319"/>
    <w:rsid w:val="002B1BF6"/>
    <w:rsid w:val="002B2610"/>
    <w:rsid w:val="002C1B45"/>
    <w:rsid w:val="002C72BC"/>
    <w:rsid w:val="002C7C6F"/>
    <w:rsid w:val="002D2227"/>
    <w:rsid w:val="002D3657"/>
    <w:rsid w:val="002D4A41"/>
    <w:rsid w:val="002E3928"/>
    <w:rsid w:val="0030017D"/>
    <w:rsid w:val="00305EC2"/>
    <w:rsid w:val="00306854"/>
    <w:rsid w:val="003134C9"/>
    <w:rsid w:val="0035046F"/>
    <w:rsid w:val="00362C90"/>
    <w:rsid w:val="00381606"/>
    <w:rsid w:val="003837FE"/>
    <w:rsid w:val="003845C7"/>
    <w:rsid w:val="00386CF0"/>
    <w:rsid w:val="00393AC1"/>
    <w:rsid w:val="003A45D6"/>
    <w:rsid w:val="003B3ECA"/>
    <w:rsid w:val="003B67F9"/>
    <w:rsid w:val="003C101C"/>
    <w:rsid w:val="003C5AB7"/>
    <w:rsid w:val="003C7E68"/>
    <w:rsid w:val="003E1BDE"/>
    <w:rsid w:val="003E63F4"/>
    <w:rsid w:val="00416D14"/>
    <w:rsid w:val="004279FD"/>
    <w:rsid w:val="00441E78"/>
    <w:rsid w:val="00454736"/>
    <w:rsid w:val="00456B69"/>
    <w:rsid w:val="00461A1E"/>
    <w:rsid w:val="00472279"/>
    <w:rsid w:val="0048744E"/>
    <w:rsid w:val="00487DE2"/>
    <w:rsid w:val="004940E7"/>
    <w:rsid w:val="004A5EF2"/>
    <w:rsid w:val="004B738B"/>
    <w:rsid w:val="004B79D9"/>
    <w:rsid w:val="004C1E8E"/>
    <w:rsid w:val="004C52B4"/>
    <w:rsid w:val="004F1736"/>
    <w:rsid w:val="004F17F6"/>
    <w:rsid w:val="004F4A4B"/>
    <w:rsid w:val="005032AD"/>
    <w:rsid w:val="005045BE"/>
    <w:rsid w:val="00504AA5"/>
    <w:rsid w:val="00536DB7"/>
    <w:rsid w:val="0054556B"/>
    <w:rsid w:val="005455B4"/>
    <w:rsid w:val="005656C2"/>
    <w:rsid w:val="00572D82"/>
    <w:rsid w:val="00577714"/>
    <w:rsid w:val="00586537"/>
    <w:rsid w:val="00590205"/>
    <w:rsid w:val="005A121E"/>
    <w:rsid w:val="005B2339"/>
    <w:rsid w:val="005C4B3C"/>
    <w:rsid w:val="005C5A85"/>
    <w:rsid w:val="005D013B"/>
    <w:rsid w:val="005D31BC"/>
    <w:rsid w:val="005E325C"/>
    <w:rsid w:val="005E7330"/>
    <w:rsid w:val="005F0C02"/>
    <w:rsid w:val="005F0FE4"/>
    <w:rsid w:val="005F2E3B"/>
    <w:rsid w:val="005F56D5"/>
    <w:rsid w:val="005F74B9"/>
    <w:rsid w:val="00602F9D"/>
    <w:rsid w:val="00612A85"/>
    <w:rsid w:val="00614E86"/>
    <w:rsid w:val="0062075E"/>
    <w:rsid w:val="00620E5A"/>
    <w:rsid w:val="00621969"/>
    <w:rsid w:val="00625D2B"/>
    <w:rsid w:val="006313A0"/>
    <w:rsid w:val="00631F78"/>
    <w:rsid w:val="00637037"/>
    <w:rsid w:val="006625B1"/>
    <w:rsid w:val="00672F85"/>
    <w:rsid w:val="006740A2"/>
    <w:rsid w:val="00677ACD"/>
    <w:rsid w:val="00683D93"/>
    <w:rsid w:val="006937EF"/>
    <w:rsid w:val="006A4F2D"/>
    <w:rsid w:val="006C63B1"/>
    <w:rsid w:val="006D251A"/>
    <w:rsid w:val="006F7076"/>
    <w:rsid w:val="00701011"/>
    <w:rsid w:val="00727DF1"/>
    <w:rsid w:val="00730B9F"/>
    <w:rsid w:val="00732A91"/>
    <w:rsid w:val="007569EF"/>
    <w:rsid w:val="00787329"/>
    <w:rsid w:val="00787D23"/>
    <w:rsid w:val="007A10BE"/>
    <w:rsid w:val="007A1269"/>
    <w:rsid w:val="007B38C0"/>
    <w:rsid w:val="007D247E"/>
    <w:rsid w:val="007D4551"/>
    <w:rsid w:val="007E0BC0"/>
    <w:rsid w:val="007E59FA"/>
    <w:rsid w:val="00803A19"/>
    <w:rsid w:val="00812EE6"/>
    <w:rsid w:val="00817B96"/>
    <w:rsid w:val="00831AE5"/>
    <w:rsid w:val="00834220"/>
    <w:rsid w:val="0083612A"/>
    <w:rsid w:val="008415B1"/>
    <w:rsid w:val="0084416A"/>
    <w:rsid w:val="00847F2A"/>
    <w:rsid w:val="008516B5"/>
    <w:rsid w:val="0085220A"/>
    <w:rsid w:val="00856B44"/>
    <w:rsid w:val="008573EB"/>
    <w:rsid w:val="008668D6"/>
    <w:rsid w:val="008767CF"/>
    <w:rsid w:val="00877A9C"/>
    <w:rsid w:val="00877B81"/>
    <w:rsid w:val="0089046A"/>
    <w:rsid w:val="00894460"/>
    <w:rsid w:val="008A5D68"/>
    <w:rsid w:val="008B2FE8"/>
    <w:rsid w:val="008B7840"/>
    <w:rsid w:val="008C0595"/>
    <w:rsid w:val="008C6C1C"/>
    <w:rsid w:val="008C7976"/>
    <w:rsid w:val="008C7B40"/>
    <w:rsid w:val="008D4354"/>
    <w:rsid w:val="008D5FF7"/>
    <w:rsid w:val="008D6BD9"/>
    <w:rsid w:val="008E3532"/>
    <w:rsid w:val="008E3DAE"/>
    <w:rsid w:val="008E5B7C"/>
    <w:rsid w:val="008E6312"/>
    <w:rsid w:val="008E6955"/>
    <w:rsid w:val="008F62FE"/>
    <w:rsid w:val="009264F2"/>
    <w:rsid w:val="0093099F"/>
    <w:rsid w:val="009339A4"/>
    <w:rsid w:val="00935809"/>
    <w:rsid w:val="00956C62"/>
    <w:rsid w:val="009572FA"/>
    <w:rsid w:val="009677BD"/>
    <w:rsid w:val="00977570"/>
    <w:rsid w:val="00981B50"/>
    <w:rsid w:val="00984299"/>
    <w:rsid w:val="00985513"/>
    <w:rsid w:val="009879E4"/>
    <w:rsid w:val="0099101D"/>
    <w:rsid w:val="00991F7F"/>
    <w:rsid w:val="009A2678"/>
    <w:rsid w:val="009A7A52"/>
    <w:rsid w:val="009C626B"/>
    <w:rsid w:val="009D3E89"/>
    <w:rsid w:val="009D46A3"/>
    <w:rsid w:val="009D4B7B"/>
    <w:rsid w:val="009D6FCA"/>
    <w:rsid w:val="009E19D3"/>
    <w:rsid w:val="009E2E2A"/>
    <w:rsid w:val="009F01E4"/>
    <w:rsid w:val="009F1E8A"/>
    <w:rsid w:val="009F5B47"/>
    <w:rsid w:val="00A011D6"/>
    <w:rsid w:val="00A05856"/>
    <w:rsid w:val="00A07369"/>
    <w:rsid w:val="00A10469"/>
    <w:rsid w:val="00A13458"/>
    <w:rsid w:val="00A135F8"/>
    <w:rsid w:val="00A26DB4"/>
    <w:rsid w:val="00A52A8F"/>
    <w:rsid w:val="00A534B9"/>
    <w:rsid w:val="00A536B0"/>
    <w:rsid w:val="00A95298"/>
    <w:rsid w:val="00AA0633"/>
    <w:rsid w:val="00AA0BE8"/>
    <w:rsid w:val="00AA432A"/>
    <w:rsid w:val="00AA481C"/>
    <w:rsid w:val="00AA6845"/>
    <w:rsid w:val="00AC0351"/>
    <w:rsid w:val="00AC275F"/>
    <w:rsid w:val="00AD4848"/>
    <w:rsid w:val="00AD6313"/>
    <w:rsid w:val="00AE281F"/>
    <w:rsid w:val="00B02B54"/>
    <w:rsid w:val="00B114D5"/>
    <w:rsid w:val="00B11644"/>
    <w:rsid w:val="00B1383F"/>
    <w:rsid w:val="00B31F7A"/>
    <w:rsid w:val="00B32B2F"/>
    <w:rsid w:val="00B34184"/>
    <w:rsid w:val="00B47739"/>
    <w:rsid w:val="00B60EA6"/>
    <w:rsid w:val="00B63E58"/>
    <w:rsid w:val="00B81190"/>
    <w:rsid w:val="00B84097"/>
    <w:rsid w:val="00B91B85"/>
    <w:rsid w:val="00B93989"/>
    <w:rsid w:val="00B96F73"/>
    <w:rsid w:val="00BA4386"/>
    <w:rsid w:val="00BA5539"/>
    <w:rsid w:val="00BB6C05"/>
    <w:rsid w:val="00BD3A72"/>
    <w:rsid w:val="00BE4875"/>
    <w:rsid w:val="00BE584E"/>
    <w:rsid w:val="00BE708C"/>
    <w:rsid w:val="00BF7C80"/>
    <w:rsid w:val="00C03368"/>
    <w:rsid w:val="00C11A7F"/>
    <w:rsid w:val="00C13D98"/>
    <w:rsid w:val="00C312E8"/>
    <w:rsid w:val="00C34273"/>
    <w:rsid w:val="00C3432A"/>
    <w:rsid w:val="00C3701B"/>
    <w:rsid w:val="00C409EF"/>
    <w:rsid w:val="00C45D81"/>
    <w:rsid w:val="00C53511"/>
    <w:rsid w:val="00C71AA3"/>
    <w:rsid w:val="00C75D82"/>
    <w:rsid w:val="00C8469A"/>
    <w:rsid w:val="00C84CE6"/>
    <w:rsid w:val="00C85F5E"/>
    <w:rsid w:val="00C8661F"/>
    <w:rsid w:val="00C958EF"/>
    <w:rsid w:val="00C96052"/>
    <w:rsid w:val="00CB1295"/>
    <w:rsid w:val="00CD0D8B"/>
    <w:rsid w:val="00CF4E09"/>
    <w:rsid w:val="00D040D9"/>
    <w:rsid w:val="00D06F91"/>
    <w:rsid w:val="00D1357A"/>
    <w:rsid w:val="00D135F8"/>
    <w:rsid w:val="00D160D1"/>
    <w:rsid w:val="00D23EB6"/>
    <w:rsid w:val="00D3478A"/>
    <w:rsid w:val="00D42234"/>
    <w:rsid w:val="00D55578"/>
    <w:rsid w:val="00D5557D"/>
    <w:rsid w:val="00D66335"/>
    <w:rsid w:val="00D66EA5"/>
    <w:rsid w:val="00D725C4"/>
    <w:rsid w:val="00D829AA"/>
    <w:rsid w:val="00D83800"/>
    <w:rsid w:val="00D96359"/>
    <w:rsid w:val="00DA3927"/>
    <w:rsid w:val="00DA72F0"/>
    <w:rsid w:val="00DB154A"/>
    <w:rsid w:val="00DB47FD"/>
    <w:rsid w:val="00DB5ACF"/>
    <w:rsid w:val="00DD2B80"/>
    <w:rsid w:val="00DF4655"/>
    <w:rsid w:val="00DF571A"/>
    <w:rsid w:val="00DF74EF"/>
    <w:rsid w:val="00E04025"/>
    <w:rsid w:val="00E10D3C"/>
    <w:rsid w:val="00E1324F"/>
    <w:rsid w:val="00E16867"/>
    <w:rsid w:val="00E2698C"/>
    <w:rsid w:val="00E3452F"/>
    <w:rsid w:val="00E43661"/>
    <w:rsid w:val="00E50C0E"/>
    <w:rsid w:val="00E5491D"/>
    <w:rsid w:val="00E651BF"/>
    <w:rsid w:val="00E7191D"/>
    <w:rsid w:val="00EB2975"/>
    <w:rsid w:val="00EC693F"/>
    <w:rsid w:val="00ED4D25"/>
    <w:rsid w:val="00F10B18"/>
    <w:rsid w:val="00F11B11"/>
    <w:rsid w:val="00F16C8E"/>
    <w:rsid w:val="00F42C02"/>
    <w:rsid w:val="00F5164C"/>
    <w:rsid w:val="00F57A6B"/>
    <w:rsid w:val="00F6052D"/>
    <w:rsid w:val="00F6169A"/>
    <w:rsid w:val="00F65708"/>
    <w:rsid w:val="00F7633D"/>
    <w:rsid w:val="00F82B94"/>
    <w:rsid w:val="00F9211E"/>
    <w:rsid w:val="00F93D50"/>
    <w:rsid w:val="00FA07C3"/>
    <w:rsid w:val="00FA7B36"/>
    <w:rsid w:val="00FC331D"/>
    <w:rsid w:val="00FC7409"/>
    <w:rsid w:val="00FD5CED"/>
    <w:rsid w:val="00FE2240"/>
    <w:rsid w:val="00FE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F33EB0"/>
  <w15:docId w15:val="{0EA3395B-0488-4D90-8ACF-7ECBD235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  <w:b/>
      <w:sz w:val="24"/>
      <w:szCs w:val="24"/>
    </w:rPr>
  </w:style>
  <w:style w:type="character" w:customStyle="1" w:styleId="WW8Num3z0">
    <w:name w:val="WW8Num3z0"/>
    <w:rPr>
      <w:rFonts w:ascii="Symbol" w:hAnsi="Symbol" w:cs="Symbol" w:hint="default"/>
      <w:b/>
      <w:sz w:val="24"/>
      <w:szCs w:val="24"/>
      <w:lang w:eastAsia="zh-CN"/>
    </w:rPr>
  </w:style>
  <w:style w:type="character" w:customStyle="1" w:styleId="WW8Num4z0">
    <w:name w:val="WW8Num4z0"/>
    <w:rPr>
      <w:rFonts w:hint="default"/>
      <w:sz w:val="24"/>
      <w:szCs w:val="24"/>
    </w:rPr>
  </w:style>
  <w:style w:type="character" w:customStyle="1" w:styleId="WW8Num5z0">
    <w:name w:val="WW8Num5z0"/>
    <w:rPr>
      <w:rFonts w:hint="default"/>
      <w:b w:val="0"/>
      <w:sz w:val="24"/>
      <w:szCs w:val="24"/>
      <w:lang w:eastAsia="zh-CN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Symbol" w:hAnsi="Symbol" w:cs="Symbol" w:hint="default"/>
      <w:b/>
      <w:sz w:val="24"/>
      <w:szCs w:val="24"/>
    </w:rPr>
  </w:style>
  <w:style w:type="character" w:customStyle="1" w:styleId="Domylnaczcionkaakapitu2">
    <w:name w:val="Domyślna czcionka akapitu2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  <w:b w:val="0"/>
      <w:sz w:val="20"/>
      <w:szCs w:val="20"/>
    </w:rPr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Times New Roman" w:hint="default"/>
    </w:rPr>
  </w:style>
  <w:style w:type="character" w:customStyle="1" w:styleId="WW8Num15z0">
    <w:name w:val="WW8Num15z0"/>
  </w:style>
  <w:style w:type="character" w:customStyle="1" w:styleId="WW8Num16z0">
    <w:name w:val="WW8Num16z0"/>
    <w:rPr>
      <w:rFonts w:ascii="Symbol" w:hAnsi="Symbol" w:cs="Symbol" w:hint="default"/>
      <w:color w:val="auto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</w:style>
  <w:style w:type="character" w:customStyle="1" w:styleId="WW8Num18z0">
    <w:name w:val="WW8Num18z0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  <w:b w:val="0"/>
    </w:rPr>
  </w:style>
  <w:style w:type="character" w:customStyle="1" w:styleId="WW8Num21z1">
    <w:name w:val="WW8Num21z1"/>
    <w:rPr>
      <w:rFonts w:ascii="Symbol" w:hAnsi="Symbol" w:cs="Symbol" w:hint="default"/>
      <w:b w:val="0"/>
      <w:color w:val="auto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hint="default"/>
    </w:rPr>
  </w:style>
  <w:style w:type="character" w:customStyle="1" w:styleId="WW8Num26z0">
    <w:name w:val="WW8Num26z0"/>
    <w:rPr>
      <w:rFonts w:hint="default"/>
    </w:rPr>
  </w:style>
  <w:style w:type="character" w:customStyle="1" w:styleId="WW8Num27z0">
    <w:name w:val="WW8Num27z0"/>
    <w:rPr>
      <w:rFonts w:ascii="Symbol" w:hAnsi="Symbol" w:cs="Symbol" w:hint="default"/>
      <w:b/>
      <w:sz w:val="24"/>
      <w:szCs w:val="24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</w:style>
  <w:style w:type="character" w:customStyle="1" w:styleId="WW8Num35z0">
    <w:name w:val="WW8Num35z0"/>
    <w:rPr>
      <w:rFonts w:hint="default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Symbol" w:hAnsi="Symbol" w:cs="Symbol" w:hint="default"/>
      <w:sz w:val="24"/>
      <w:szCs w:val="24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8z0">
    <w:name w:val="WW8Num38z0"/>
    <w:rPr>
      <w:rFonts w:hint="default"/>
    </w:rPr>
  </w:style>
  <w:style w:type="character" w:customStyle="1" w:styleId="WW8Num39z0">
    <w:name w:val="WW8Num39z0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uiPriority w:val="99"/>
    <w:rPr>
      <w:rFonts w:eastAsia="Calibri"/>
      <w:lang w:val="x-none"/>
    </w:rPr>
  </w:style>
  <w:style w:type="character" w:customStyle="1" w:styleId="apple-style-span">
    <w:name w:val="apple-style-span"/>
    <w:basedOn w:val="Domylnaczcionkaakapitu1"/>
  </w:style>
  <w:style w:type="character" w:customStyle="1" w:styleId="StopkaZnak">
    <w:name w:val="Stopka Znak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lang w:eastAsia="zh-CN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wcity21">
    <w:name w:val="Tekst podstawowy wcięty 21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customStyle="1" w:styleId="Tekstpodstawowywcity31">
    <w:name w:val="Tekst podstawowy wcięty 31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1"/>
    <w:qFormat/>
    <w:pPr>
      <w:ind w:left="708"/>
    </w:pPr>
  </w:style>
  <w:style w:type="paragraph" w:styleId="Tekstprzypisudolnego">
    <w:name w:val="footnote text"/>
    <w:basedOn w:val="Normalny"/>
    <w:uiPriority w:val="99"/>
    <w:pPr>
      <w:ind w:left="720" w:hanging="720"/>
      <w:jc w:val="both"/>
    </w:pPr>
    <w:rPr>
      <w:rFonts w:eastAsia="Calibri"/>
      <w:lang w:val="x-none"/>
    </w:rPr>
  </w:style>
  <w:style w:type="paragraph" w:customStyle="1" w:styleId="xmsonormal">
    <w:name w:val="x_msonormal"/>
    <w:basedOn w:val="Normalny"/>
    <w:pPr>
      <w:spacing w:before="100" w:after="100"/>
    </w:pPr>
    <w:rPr>
      <w:sz w:val="24"/>
      <w:szCs w:val="24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andard">
    <w:name w:val="Standard"/>
    <w:pPr>
      <w:suppressAutoHyphens/>
      <w:textAlignment w:val="baseline"/>
    </w:pPr>
    <w:rPr>
      <w:kern w:val="1"/>
      <w:lang w:eastAsia="zh-CN"/>
    </w:rPr>
  </w:style>
  <w:style w:type="paragraph" w:customStyle="1" w:styleId="Textbody">
    <w:name w:val="Text body"/>
    <w:basedOn w:val="Standard"/>
    <w:rPr>
      <w:rFonts w:ascii="Arial" w:hAnsi="Arial" w:cs="Arial"/>
      <w:sz w:val="28"/>
      <w:szCs w:val="28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2">
    <w:name w:val="Tekst komentarza2"/>
    <w:basedOn w:val="Normalny"/>
  </w:style>
  <w:style w:type="paragraph" w:styleId="NormalnyWeb">
    <w:name w:val="Normal (Web)"/>
    <w:basedOn w:val="Normalny"/>
    <w:uiPriority w:val="99"/>
    <w:unhideWhenUsed/>
    <w:rsid w:val="004B738B"/>
    <w:rPr>
      <w:rFonts w:eastAsia="Calibri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99101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99101D"/>
    <w:rPr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C033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19546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195460"/>
    <w:rPr>
      <w:lang w:val="x-none"/>
    </w:rPr>
  </w:style>
  <w:style w:type="character" w:customStyle="1" w:styleId="TekstkomentarzaZnak2">
    <w:name w:val="Tekst komentarza Znak2"/>
    <w:link w:val="Tekstkomentarza"/>
    <w:uiPriority w:val="99"/>
    <w:rsid w:val="00195460"/>
    <w:rPr>
      <w:lang w:eastAsia="zh-CN"/>
    </w:rPr>
  </w:style>
  <w:style w:type="paragraph" w:styleId="Poprawka">
    <w:name w:val="Revision"/>
    <w:hidden/>
    <w:uiPriority w:val="99"/>
    <w:semiHidden/>
    <w:rsid w:val="004F4A4B"/>
    <w:rPr>
      <w:lang w:eastAsia="zh-CN"/>
    </w:rPr>
  </w:style>
  <w:style w:type="character" w:styleId="Hipercze">
    <w:name w:val="Hyperlink"/>
    <w:basedOn w:val="Domylnaczcionkaakapitu"/>
    <w:uiPriority w:val="99"/>
    <w:unhideWhenUsed/>
    <w:rsid w:val="00672F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2F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HP Inc.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Miller</dc:creator>
  <cp:lastModifiedBy>User</cp:lastModifiedBy>
  <cp:revision>41</cp:revision>
  <cp:lastPrinted>2025-05-29T21:01:00Z</cp:lastPrinted>
  <dcterms:created xsi:type="dcterms:W3CDTF">2022-10-19T17:00:00Z</dcterms:created>
  <dcterms:modified xsi:type="dcterms:W3CDTF">2026-05-08T19:22:00Z</dcterms:modified>
</cp:coreProperties>
</file>